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9D6" w:rsidRPr="00007B14" w:rsidRDefault="005159D6" w:rsidP="00007B1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B14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DA4CAB" w:rsidRPr="00007B14">
        <w:rPr>
          <w:rFonts w:ascii="Times New Roman" w:hAnsi="Times New Roman" w:cs="Times New Roman"/>
          <w:b/>
          <w:sz w:val="28"/>
          <w:szCs w:val="28"/>
        </w:rPr>
        <w:t xml:space="preserve"> 1 класс</w:t>
      </w:r>
    </w:p>
    <w:p w:rsidR="005159D6" w:rsidRPr="002A7018" w:rsidRDefault="005159D6" w:rsidP="002A70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811"/>
        <w:gridCol w:w="18"/>
        <w:gridCol w:w="11"/>
        <w:gridCol w:w="15"/>
        <w:gridCol w:w="15"/>
        <w:gridCol w:w="15"/>
        <w:gridCol w:w="19"/>
        <w:gridCol w:w="19"/>
        <w:gridCol w:w="68"/>
        <w:gridCol w:w="6"/>
        <w:gridCol w:w="1059"/>
        <w:gridCol w:w="1979"/>
        <w:gridCol w:w="1500"/>
        <w:gridCol w:w="2185"/>
        <w:gridCol w:w="2544"/>
        <w:gridCol w:w="3114"/>
        <w:gridCol w:w="1979"/>
      </w:tblGrid>
      <w:tr w:rsidR="005159D6" w:rsidRPr="002A7018" w:rsidTr="00B97451">
        <w:trPr>
          <w:trHeight w:val="415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05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7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Планируемые результаты (в соответствии с ФГОСТ)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5159D6" w:rsidRPr="002A7018" w:rsidTr="00B97451">
        <w:trPr>
          <w:trHeight w:val="517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Понятия</w:t>
            </w:r>
          </w:p>
        </w:tc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УУД</w:t>
            </w: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59D6" w:rsidRPr="002A7018" w:rsidTr="00B97451">
        <w:trPr>
          <w:trHeight w:val="658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</w:t>
            </w: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59D6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D6" w:rsidRPr="00236C59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Здравствуй, «Букварь»! Введение понятия «предложение»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Книга. Учебная книга. Условные обозначения, принятые в учеб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нике. Школа. Учитель. Учени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ки. Уроки. Пра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вила поведения на уроке.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понимать различия между предложением и словом; обозначать каждое предложение длинной полоской;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состав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ление рассказов по сюжетным картинкам о первом дне в школе, обозначая каждое предложение длинной полоской; выявление сходства и различия в объектах; построение рассуждений о значении понятия «предложение».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</w:t>
            </w:r>
          </w:p>
        </w:tc>
      </w:tr>
      <w:tr w:rsidR="005159D6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59" w:rsidRPr="002A7018" w:rsidRDefault="00236C59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D6" w:rsidRPr="000218AD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18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Составление рассказа по сюжетной картинке. </w:t>
            </w:r>
          </w:p>
          <w:p w:rsidR="005159D6" w:rsidRPr="000218AD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A4CAB" w:rsidRPr="000218AD" w:rsidRDefault="00DA4CAB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A4CAB" w:rsidRPr="000218AD" w:rsidRDefault="00DA4CAB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159D6" w:rsidRPr="000218AD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18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Отработка понятия «предложение»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ложение. Обо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значение пред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ложения длинной полоской. К. Чу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ковский «Айбо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лит» (отрывок)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понимать различия между предложением и словом; обозначать каждое предложение длинной полоской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состав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ление рассказов по сюжетным картинкам о первом дне в школе, обозначая каждое предложение длинной полоской; выявление сходства и различия в объектах; построение рассуждений о значении понятия «предложение».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D6" w:rsidRPr="002A7018" w:rsidRDefault="005159D6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</w:t>
            </w:r>
          </w:p>
        </w:tc>
      </w:tr>
      <w:tr w:rsidR="000218AD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AD" w:rsidRPr="002A7018" w:rsidRDefault="000218AD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AD" w:rsidRDefault="000218AD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AD" w:rsidRPr="002A7018" w:rsidRDefault="000218AD" w:rsidP="002A70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AD" w:rsidRPr="002A7018" w:rsidRDefault="000218AD" w:rsidP="002A70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8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Отработка понятия «предложение»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8AD" w:rsidRPr="00AA6153" w:rsidRDefault="000218AD" w:rsidP="00E565E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изученного</w:t>
            </w:r>
          </w:p>
          <w:p w:rsidR="000218AD" w:rsidRPr="002A7018" w:rsidRDefault="000218AD" w:rsidP="00E565E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8AD" w:rsidRPr="002A7018" w:rsidRDefault="000218AD" w:rsidP="00E565E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ложение. Обо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значение пред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ложения длинной полоской. К. Чу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ковский «Айбо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лит» (отрывок)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8AD" w:rsidRPr="002A7018" w:rsidRDefault="000218AD" w:rsidP="00E565E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понимать различия между предложением и словом; обозначать каждое предложение длинной полоской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8AD" w:rsidRPr="002A7018" w:rsidRDefault="000218AD" w:rsidP="00E565E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состав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ление рассказов по сюжетным картинкам о первом дне в школе, обозначая каждое предложение длинной полоской; выявление сходства и различия в объектах; построение рассуждений о значении понятия «предложение».</w:t>
            </w:r>
          </w:p>
          <w:p w:rsidR="000218AD" w:rsidRPr="002A7018" w:rsidRDefault="000218AD" w:rsidP="00E565E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0218AD" w:rsidRPr="002A7018" w:rsidRDefault="000218AD" w:rsidP="00E565E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8AD" w:rsidRPr="002A7018" w:rsidRDefault="000218AD" w:rsidP="00E565E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Звуковой анализ слов  сыр, нос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Звуковая схема слова. Звуковой анализ слов «мак», «сыр», «нос»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составлять рас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сказ по сюжетным картинкам; сравнивать звуковые схемы слов;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подобирать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слова к заданным схемам.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ознакомление со схемами звукового состава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слов«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мак», «сыр», «нос»; классификация предметов по определённому признаку; выделение заданного звука в словах, определение его места в слове;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своё" мнение, подтверждая собственными аргументами и другим авторитетным мнением; уважают мнение сверстников по обсуждаемой проблеме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Введение понятий 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«гласный звук», «согласный звук». Обозначение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гласных, согласных звуков на схеме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27-29)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Гласный звук.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гласного звука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фишкой красно-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цвета. Со-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гласный звук.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согласных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фишками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зелёного и сине-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цветов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различать согласные и гласные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звуки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П: выполнение звукового анализа слов «Нина»,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«санки»; ознакомление с обозначением гласных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согласных звуков в модели слова; построение рассуждений о значении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понятий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«гласный звук», «согласный звук»,«твёрдый согласный звук», «мягкий согласный звук»; составление слова из указанных звуков в других словах.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учебную задачу; адекватно воспринимать оценку учителя и товарищей; планировать свое действие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конструктивные способы взаимодействия с окружающими.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высказывают своё мнение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понятий  «гласный звук», «согласный звук». Обозначение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гласных, согласных звуков на схеме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27-29)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AA6153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изученного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Гласный звук.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гласного звука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фишкой красно-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цвета. Со-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гласный звук.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согласных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фишками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зелёного и сине-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цветов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Поторить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различать согласные и гласные звуки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ознакомление с обозначением гласных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согласных звуков в модели слова; построение рассуждений о значении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понятий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«гласный звук», «согласный звук»,«твёрдый согласный звук», «мягкий согласный звук»; составление слова из указанных звуков в других словах.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Р: принимать и сохранять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учебную задачу; адекватно воспринимать оценку учителя и товарищей; планировать свое действие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конструктивные способы взаимодействия с окружающими.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высказывают своё мнение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Аа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(с. 30-31)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Верхняя (средняя строка; левый (правый) стол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бец.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Звуковой анализ слов «Анюта», «луна». Слова со звуком [а] в начале, сере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дине, конце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ва. Кроссворд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выделять звук а из речи, познакомятся с буквами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А,а</w:t>
            </w:r>
            <w:proofErr w:type="spellEnd"/>
            <w:proofErr w:type="gramEnd"/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выполнение звукового анализа слов «Анюта», «луна»; выбор слов со звуком [а] в начале, середине, конце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ва; построение рассуждений о значении понятий верхняя (средняя, ниж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няя) строка, левый (правый) столбец (рисун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ки в учебнике); разгадывание кроссворда.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 подтверждая собственными аргументами и другим авторитетным мнением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Я,я</w:t>
            </w:r>
            <w:proofErr w:type="spellEnd"/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Яя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Звуковой анализ слов «»,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Познакомятся с буквами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Я,я</w:t>
            </w:r>
            <w:proofErr w:type="spellEnd"/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научатся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разгадывать кроссворд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П: ознакомление с буквой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Я,я</w:t>
            </w:r>
            <w:proofErr w:type="spellEnd"/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со стихотворениями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Раевского, с обозначением буквы я  в середине слова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задачу, планировать свое действие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высказывают своё мнение,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подтверждая собственными аргументами и другим авторитетным мнением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Буква Я, я вначале слова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ё в начале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слова(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звуков [й']; [а])-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Познакомятся с буквами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Я,я</w:t>
            </w:r>
            <w:proofErr w:type="spellEnd"/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научатся разгадывать кроссворд ;научатся составлять рассказ по серии картинок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обозначением буквы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Яя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начале слова; выполнение звукового анализа, составление рассказа по сери сюжетных картинок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уметь формировать учебную задачу, планировать свое действие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пони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возможность различных позиций дру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гих людей, отличных от собственной, и ори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ентироваться на позицию партнера в обще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нии и взаимодействии.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 подтверждая собственными аргументами и другим авторитетным мнением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36-37)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Звуковой анализ слова «полка». Слова со звуком [о] в начале, се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редине и в конце слова (по рисун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кам)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выделять звуки а, о из речи, познакомятся с буквами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О,о</w:t>
            </w:r>
            <w:proofErr w:type="spellEnd"/>
            <w:proofErr w:type="gramEnd"/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выполнение звуково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 анализа слова «полка»; называние слов со звуком [о] в начале, середине и в конце слова (по рисункам); логические - составле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(по схеме) различных имён с изученны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ми буквами;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определение звуковых схем слов «стол», «столик» без проведения зву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кового анализа.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ё в начале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слова  (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 38-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39,40-41)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Буква ё в начале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слова(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звуков [й']; [о])-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Познакомятся с буквами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Ё,ё</w:t>
            </w:r>
            <w:proofErr w:type="spellEnd"/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научатся разгадывать кроссворд ;научатся разгадывать кроссворд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буквой Ёё, обозначением буквы ё в начале слова; выполнение звукового ана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лиза слов «ёжик», «ёлка», «ёлки»; составление рассказа по сю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жетным картинкам; разгадыва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ние кроссворда; сравнение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коммуникативно-речевые действия, конструктивные способы взаимодействия с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окружающими (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учителем,сверстниками</w:t>
            </w:r>
            <w:proofErr w:type="spellEnd"/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ное слуша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«Берёзонька» рус нар песня, Мусса Гали «Земные краски»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«Берёзонька» рус нар песня, Мусса Гали «Земные краски»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загадывать и разгадывать загадки, читать скороговорки, различать малые фольклорные жанры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 с «Берёзонька» рус нар песня, Мусса Гали «Земные краски» загадывать и разгадывать загадки, читать скороговорки, различать малые фольклорные жанры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формулирование ответов на вопросы по содержанию произведения; осознанное и произвольное построение 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чевого высказывания в устной форме; построение рассуждений; выделе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существенной информации из текста.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конструктивные способы взаимодействия с окружающими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AA6153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A6" w:rsidRPr="002A7018" w:rsidRDefault="00666EA6" w:rsidP="00666EA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ное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слуша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ние.</w:t>
            </w:r>
          </w:p>
          <w:p w:rsidR="00666EA6" w:rsidRPr="002A7018" w:rsidRDefault="00666EA6" w:rsidP="00666EA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«Берёзонька» рус нар песня, Мусса Гали «Земные краски»</w:t>
            </w:r>
          </w:p>
          <w:p w:rsidR="00666EA6" w:rsidRPr="002A7018" w:rsidRDefault="00666EA6" w:rsidP="00666EA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AA6153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Закреплени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 изученного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«Берёзонька» рус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нар песня, Мусса Гали «Земные краски»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загадывать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 разгадывать загадки, читать скороговорки, различать малые фольклорные жанры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П: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«Берёзоньки» рус нар песни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Мусса Гали «Земные краски» загадывать и разгадывать загадки, читать скороговорки, различать малые фольклорные жанры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формулирование ответов на вопросы по содержанию произведения; осознанное и произвольное построение 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чевого высказывания в устной форме; построение рассуждений; выделе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существенной информации из текста.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конструктивные способы взаимодействия с окружающими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высказывают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AA6153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У,у</w:t>
            </w:r>
            <w:proofErr w:type="spellEnd"/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Уу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Звуковой анализ слова «лук». Слова со звуком [у] в начале, се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редине 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конце слова (по рисун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кам)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распознавать звук У, обозначать его на письме буквами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Уу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составлять рассказ по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серии сюжетных картинок, выполнять звуковой анализа слов «труба», «стул», сравнивать слов утка, утята, соотносить схемы со словами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П: ознакомление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Уу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составление рассказа по серии сюжетных картинок, выполнение звукового анализа слов «труба»,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«стул», сравнение слов утка, утята, соотнесение схем со словами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охранять учебную задачу, адекватно воспринимать оценку учителя и товарищей. Планировать своё действие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конструктивные способы взаимодействия с окружающими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Юю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(с. 44-45)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Юю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ковой анализ слов «ключ», «утюг». Крос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сворд. Звук [у] в словах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Познакомятся с буквами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Ю,ю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научатся разгадывать кроссворд соотносить звуковые модели со словами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Юю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выполнение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вого анализа слов «ключ», «утюг», опреде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ление положения звука [у] в слове; разгадывание кроссворда.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взаимодей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ствовать со сверстниками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Буква ю в начале слова (с. 46-47)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Буква ю в начале слова. Звуковой анализ слов «юла», «юнга». Кроссворд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научатся разгадывать кроссворд соотносить звуковые модели со словами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обозначением буквы ю в начале слова; выполнение звукового анализа слов «юла», «юнга»; разгадывание кроссворда; соотнесение звуковых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моделей со словами (названиями картинок).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и другим авторитетным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Ээ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(с. 48-49)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Ээ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вой анализ слов «экран», «эхо». Кроссворд. Сти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хотворение Е. Благининой. Классификация изученных букв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выпол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звуковой анализ слов «экран», «эхо»;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выпол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нение звукового анализа слов «экран», «эхо»; разгадывание кроссвор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да (для сильных учащихся).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буквой Ее.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Буква Ее. Упраж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нения в словоиз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менении.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вые модели и слова-названия картинок.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выполнять звуково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й анализ слов «лев», «белка»,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буквой Ее; выполнение звуково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го анализа слов «лев», «белка», упражнения в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словоизменении;соотнесение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звуковых моделей со словами-названиями картинок, схем с гласными буквами со словами;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построение звуковых цепочек.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действие; понимать возможность раз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личных позиций других людей, отличных от собственной, и ориентироваться на пози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цию партнера в общении и взаимодействии.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Буква е в начале слова (с. 50-53)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Буква Ее. Буква е в начале слова. Звуковой анализ слов «лев», «бел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ка», «ели», «ежа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та». Звуковые цепочки. Схемы с гласными бук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вами со словами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выполнять звуково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й анализ слов «лев», «белка», «ели», «ежа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та», строить звуковые цепочки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 с буквой Ее; выполнение звуково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 анализа слов «лев», «белка», «ели», «ежа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та», упражнения в словоизменении; соотнесение звуковых моделей со словами-названиями картинок, схем с гласными буквами со словами; построение звуковых цепочек.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адекватно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воспринимать оценку учителя и товарищей; планировать свое действие; понимать возможность раз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личных позиций других людей, отличных от собственной, и ориентироваться на пози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цию партнера в общении и взаимодействии.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буквой ы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54-55)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Буква ы.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вые модели слов «рыба», «дым», «усы». Стихотво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рение С. Марша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ка. Кроссворд. Преобразование слов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определять звук ы  в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славаз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обозначать звук ы на письме буквой ы, разгадывать кроссворд; преобразо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вывать слова.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буквой ы; выполнение звукового анализа слов «рыба», «дым», «усы»; разгадывание кроссворда; преобразо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вание слов.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планировать действие; аде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кватно воспринимать оценку учителя и товарищей.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буквой Ии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56-57)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Буква Ии.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ной анализ слов «флага», «гиря». Положение звука [и] в слове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определять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звук и в словах, обозначать звук и на письме буквой и, находить слова с буквами Ии на страницах букваря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буквой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Ии; выполнение звуково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 анализа слов «флаги», «гиря»; определе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положения звука [и] в слове; разгадывание кроссворда.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Уважительное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отношение к иному мнению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Чтение слов, образующихся при изменении буквы, обозначающей гласный звук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Звуковой анализ слов «лук», «нос», «мел». Модели слов. Гласные буквы, с кото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рыми согласные произносятся твердо. Гласные буквы, с кото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рыми согласные произносятся мягко. Преобра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зование слов пу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тем замены бук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вы. Стихотворе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ние И.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Токмако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Классифи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кация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предметов по заданному признаку Развивать фонематический слух, внимание, память, закреплять знания о изученных буквах и звуках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Научатся: выполнять звуковой анализ слов, преобразовывать слова путём замены буквы, отличать согласные звуки от гласных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 выпол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нение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звукового анализа слов «лук», «нос», «мел»; составление моделей слов, используя жёлтые фишки и буквы разрезной азбуки; осознанное и произвольное построение 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чевого высказывания в устной форме; структурирование знаний; пре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образование слов путем замены буквы; классификация предметов по заданному признаку; сопоставление первых звуков в словах.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учебную задачу; адекватно воспринимать оценку учителя и товарищей; планировать свое действие; понимать возможность раз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личных позиций других людей, отличных от собственной, и ориентироваться на пози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цию партнера в общении и взаимодействии.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жающими (учителем, сверстниками).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 подтверждая собственными аргументами 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буквой Мм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62-63)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со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звуками  мм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62-63) Буква Мм. От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крытый слог. Способ чтения прямого слога. Звуковой анализ слов. Стихи Г.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Виеру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В. Ор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лов. Словосоче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тания. Место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имения: моя, моё, мой, мои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выделять в речи согласные звуки м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обозначать буквой, читать слоги, слова , предложения с изученной буквой, проводить звуковой анализ слов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 с буквой Мм, со способом чтения прямого слога, с частью речи - местоимени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ем (без введения термина), словосочетани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ем; выполнение звукового анализа слов; структурирование знаний; осознанность восприятия стихотворений Г.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Виеру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В. Ор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лова.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учебную задачу; адекватно воспринимать оценку учителя и товарищей;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планировать свое действие; понимать возможность различных позиций других людей, отличных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 собственной, и ориентироваться на позицию партнера в общении и взаимодействии.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column"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Нн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64-65)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Чтение слов и предложений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вой анализ слов «нос», «нитки». Способ чтения прямых слогов с буквой н с ис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пользованием пособия «око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шечки».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Словосочетание. Местоимения: «он», «она», «оно», «они». Стихотворение А. Шибаева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давать характеристику звукам выделять в речи согласные звуки н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обозначать буквой, читать слоги, слова , предложения с изученной буквой, проводить звуковой анализ слов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чтение прямых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гов; составление словосочетаний с место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имениями; выполнение звукового анализа слов; структурирование знаний; осознан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ность восприятия стихотворения А. Ши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баева.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действие; понимать возможность раз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личных позиций других людей,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К: уметь формировать коммуникативно-речевые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 подтверждая собственными аргументами 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25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Рр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(с. 66-68)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Pp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вой анализ слов «рысь», «речка». С.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Баруздин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«Как Алеше учиться надое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ло» (отрывок). Чтение прямых слогов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вычленять в речи согласные звуки р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обозначать их в письменной речи читать слоги, слова , предложения с изученной буквой, проводить звуковой анализ слов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Рр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чтение прямых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гов; выполнение звукового анализа слов; структурирование знаний; осознанность восприятия отрывка из рассказа С.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Барузди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«Как Алёше учиться надоело».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адекватно воспринимать оценку учителя и товарищей; планировать свое действие;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буквы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Рр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AA6153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изученного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Pp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вой анализ слов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С.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Баруздин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«Как Алеше учиться надое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ло» (отрывок). Чтение прямых слогов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вычленять в речи согласные звуки р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обозначать их в письменной речи читать слоги, слова , предложения с изученной буквой, проводить звуковой анализ слов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Повторение буквы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Рр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чтение прямых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гов; выполнение звукового анализа слов; структурирование знаний; осознанность восприятия отрывка из рассказа С.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Барузди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«Как Алёше учиться надоело».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Р: принимать и сохранять учебную задачу; адекватно воспринимать оценку учителя и товарищей; планировать свое действие;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 подтверждая собственными аргументами 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Лл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69-70)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Лл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вой анализ слов «луна», «лиса». Чтение прямых слогов. Слово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изменение (из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менение слова путем замены одной буквы)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находить новые звуки в словах  составлять звуковые схемы с новыми согласными звуками, различать их по твёрдости-мягкости, читать слоги, слова с изученными буквами, изменять слова путём замены одной буквы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Лл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чтение прямых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гов; выполнение звукового анализа слов; структурирование знаний;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вообразование (изменение слова путем замены одной буквы).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 подтверждая собственными аргументами и другим авторитетным мнением; уважают мнение других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Йй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71-73)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вой анализ слов «чайка», «гай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ка». Лексические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значения слов-омонимов «рой», «мой».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Голявкин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«Четыре цвета». Словоизменение (изменение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 путем замены одной буквы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вычленять  в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словах звук й обозначать этот звук буквами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читать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слова с изученными буквами, составлять  предло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жения к иллюстрации; изменять слова путём замены одной буквы; узнают что звук й всегда звонки, мягкий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выполнение звуково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го анализа слов; структурирование знаний;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осознанность восприятия рассказа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Голяв-кина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«Четыре цвета»; составление предло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жений к иллюстрации; слово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образование (изменение слова путем замены одной буквы).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высказывают своё мнение, подтверждая собственными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аргументами и другим авторитетным мнением; уважают мнение сверстников по обсуждаемой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блеме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Литературное слушание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Литературные сказки Ш Перро «Красная Шапочка»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 Перро «Красная Шапочка, жанр «сказка», сказки зарубежных писателей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правильно называть сказку, выделять фамилию автора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.пересказать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сказку и отдельный эпизод под руководством учителя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 со сказкой Ш. Перро «Красная Шапочка»; выделение особенностей сказки; составление схематического плана; расска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зывание (сжатое) сказки по плану; форму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лирование ответов на вопросы по содержа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нию произведения; осознанное и произ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вольное построение речевого высказывания В устной форме; построение рассуждений; выделение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существенной ин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формации из текста;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 подтверждая собственными аргументами 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буквой Гг. Введение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нятия «стог», «ударение», «ударный слог» (с. 74-80)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Слог. Слогооб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разующая роль гласных звуков. Ударение. Место ударения в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ве. Ударный слог.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Слого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-ударная схема слова. Буква Гг. Звуковой анализ слов «рога», «флаги». Г.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Цы-феров</w:t>
            </w:r>
            <w:proofErr w:type="spellEnd"/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«Как цып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лёнок рисовал», Г. Остер «Одни неприятности»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находить новые звуки в словах  составлять звуковые схемы с новыми согласными звуками, различать их по твёрдости-мягкости, читать слоги, слова с изученными буквами, изменять слова путём замены одной буквы;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Правильной постановке ударения в словах, делить слова на слоги, определять количество слогов в словах, ставить ударение на нужном слоге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фор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мулирование ответов на вопросы; выполне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звукового анализа слов; осмысление прочитанного произведения; построение рассуждений о значении поня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тий «слог», «ударение», «ударный слог»; соотнесение слова (название рисунка) со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слогоударной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схемой слова; классифика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ция объектов (растения, насекомые).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взаимодей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ствовать со сверстниками.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блеме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8F0D34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буквой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AD0C0F"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End"/>
            <w:r w:rsidR="00AD0C0F"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 81-87)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Кк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Звуковой анализ и модели слов. Звонкость-глухость соглас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ных.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«Звонок» - сим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вол, обозначаю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щий звонкий согласный звук в модели слова. Г. Остер «Так не честно», «Сек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ретный язык». Слог. Логиче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ские упражнения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Научатся:находить</w:t>
            </w:r>
            <w:proofErr w:type="spellEnd"/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объяснять место нахождение новых звуков в словах, определять цель задания, моделировать алгоритм его выполнения,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Кк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осмысление прочи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танного произведения; придумывание окон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чания истории; логические - разгадывание «зашифрованных» слов; сравнение слов по твёрдости-мягкости, поиск слов, в которых на одну букву больше (меньше), чем в слове «крот».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адекватно воспринимать оценку учителя и товарищей; планировать свое действие;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высказывают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своё мнение, подтверждая собственными аргументами и другим авторитетным мнением; уважают мнение сверстников по обсуждаемой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блеме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Сопостав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ление зву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 [г] и [к] по звонко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сти-глухос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ти, отражение этой харак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теристики звуков в мо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дели слова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Обозначение в модели слова символом «звонок», сравнение звуков по твёрдости- мягкости, звонкости - глухости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характеризовать звуки по признаку звонкости - мягкости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ознакомление с характеристикой со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гласных звуков по звонкости-глухости;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полнение звукового анализа слов; обозначе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звонкого согласного звука в модели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 символом - «звонок»; осмысление прочи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танного произведения; придумывание окон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чания истории; разгадывание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«зашифрованных» слов; сравнение слов по твёрдости-мягкости, звонкости-глухости и первых звуков в именах детей; поиск слов, в которых на одну букву больше (меньше), чем в слове «крот».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действие; понимать возможность раз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личных позиций других людей, отличных от собственной, и ориентироваться на пози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цию партнера в общении и взаимодействии.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блеме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Зз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88-90)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Зз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вой анализ слов «зебра», «за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мок». Лексиче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ские значения слов «замок», «замок»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выделять в речи согласные звуки з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обозначать их буквами, читать слоги и слова с изученными буквами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Зз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выполнение звуково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 анализа слов; осознанность восприятия рассказа; совершенствование выразительно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сти и техники чтения; выявле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лексических значений слов.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адекватно воспринимать оценку учителя и товарищей; планировать свое действие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высказывают своё мнение, подтверждая собственными аргументами и другим авторитетным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мнением; уважают мнение сверстников по обсуждаемой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блеме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Сс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(с. 91-97)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Сс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вой анализ и мо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дели слов. Звон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кость-глухость согласных. «Звонок» - сим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вол, обозначаю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щий звонкий согласный звук в модели слова.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A.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«Я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знаю,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что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надо приду-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мать»,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Сутеев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«Цыпленок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Утёнок»,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выделять звуки в процессе звукового анализа слов, отмечать особенности их произношения, различать согласные буквы и звуки, называть парные согласные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буквойСс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характеристикой со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гласных звуков по звонкости-глухости;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полнение звукового анализа слов; обозначе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звонкого согласного звука в модели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 символом - «звонок»; осмысление прочи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танного произведения; разга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дывание «зашифрованных» слов.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 планировать свое действие; понимать возможность раз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личных позиций других людей, отличных от собственной, 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ориентироваться на пози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цию партнера в общении и взаимодействии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блеме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Сопоставле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звуков [з] и [с] по звонкос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ти-глухости,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Звонок символ обозначения согласных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,логические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упражнения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 :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давать характеристику звукам , выполнять логические упражнения, отражать характеристику звуков по признаку звонкости- глухости в модели слова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сравнение звуков з-с; характеристика со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гласных звуков по звонкости-глухости;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полнение звукового анализа слов; обозначе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звонкого согласного звука в модели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 символом - «звонок»; осмысление прочи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танного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произведения;  разга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дывание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«зашифрованных» слов.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 планировать свое действие; понимать возможность раз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личных позиций других людей, отличных от собственной, и ориентироваться на пози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цию партнера в общении и взаимодействии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блеме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E565E4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Дд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98-101)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Дд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вой анализ слов «душ», «дятел». Я.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Пинясов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«Хитрый огур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чик», стихотво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рение А.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Шибае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выделять в речи согласные звуки д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обозначать их буквами, читать слоги и слова с изученными буквами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Дд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выполнение звуково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 анализа слов; осознанность восприятия рассказа; совершенствование выразительно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сти и техники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чтения; логические - расшиф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ровка «зашифрованного» слова. 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высказывают своё мнение, подтверждая собственными аргументами и другим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авторитетным мнением; уважают мнение сверстников по обсуждаемой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блеме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E565E4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буквой Тт. (с. 102-108))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Буква Тт.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вой анализ слов. Э.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Мошковская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«Я рисую», Н. Сладков «До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гадливый хо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мяк», Н. Томи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лина «Бегемот», Е.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Чарушин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«Томка». Лекси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ческое значение слов корт, ат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лас. Логические упражнения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выделять в речи согласные звуки т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обозначать их буквами, читать слоги и слова с изученными буквами, выполнять звуковой анализ слов, логические упражнения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ис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пользование схем и моделей звукового со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става слова для выполнения звукового ана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лиза слов; структурирование знаний; овла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дение техникой чтения, приёмами понима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прочитанных и прослушанных произве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дений: Э.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Мошковской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«Я рисую», Н. Томи-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линой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«Бегемот», А. Шибаева, Н. Сладкова «Догадливый хомяк»; осознанное и произвольное построение 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чевого высказывания в устной форме;  основы смыслового чтения художе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ственных текстов;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выделение существенной информации из текста; осуществление клас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сификации слов; рассуждения о значении понятий корт, атлас.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Сопостав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ление зву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 [д] и [т] по звонко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сти-глухос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Звонкость-глу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хость согласных.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выделять в речи согласные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д,т</w:t>
            </w:r>
            <w:proofErr w:type="spellEnd"/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, обозначать их буквами, различать звуки д и т, понимать знаки , символы , модели, схемы в учебнике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- ис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пользование схем и моделей звукового со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става слова для выполнения звукового ана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лиза слов; структурирование знаний; овла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дение техникой чтения, приёмами понима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ния прочитанных и прослушанных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дений:,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Чарушина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«Томка»,; осознанное и произвольное построение 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чевого высказывания в устной форме; основы смыслового чтения художе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ственных текстов;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выделение существенной информации из текста; осуществление клас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сификации слов; рассуждения о значении понятий корт, атлас.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окружающими (учителем, сверстниками).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Бб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(с. 109-112)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 урок на основе комплексного интеллектуального развития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Бб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вой анализ слов.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Голявкин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«Всё будет пре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красно!». Логи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ческие упражне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ния. Твёрдость-мягкость, звон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кость-глухость согласных зву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 Научатся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выделять в речи согласные звуки б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  , обозначать их буквами, читать слоги и слова с изученными буквами, выполнять звуковой анализ слов, логические упражнения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использование схем и моделей звукового со-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става слова для выполнения звукового анализа слов; структурирование знаний; овладение техникой чтения, приёмами понимания прочитанного и прослушанного произведения В,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Голявкин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«Всё будет хорошо!»; осознанное и произвольное построение речевого высказывания в устной форме; логические - основы смыслового чтения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художественных текстов; Р: выделение существенной информации из текста; расшифровка «зашифрованных» слов; осуществление сравнения слов по заданному критерию.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К: уметь формировать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конструктивные способы взаимодействия с окружающими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Пп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(с. 113-115)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Какие звуки обозначаются буквой п?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Пп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вой анализ слов.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Смыслоразличи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-тельная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функция ударения. В. Осе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ева «Просто ста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рушка»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Научатся: выделять в речи согласные звуки п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обозначать их буквами, читать слоги и слова с изученными буквами, выполнять звуковой анализ слов, логические упражнения, соотносить изученные буквы со звуками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ис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пользование схем и моделей звукового со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става слова для выполнения звукового ана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лиза слов; структурирование знаний; овла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дение техникой чтения, приёмами понима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прочитанного и прослушанного произ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ведения В. Осеевой «Просто старушка»; 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гические - сравнение слов; сопоставление слова по выделенным звукам.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К: уметь формировать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(с. I 16 118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 урок на основе комплексного интеллектуального развития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Буква Вв.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вой анализ слов. А. Шибаев «Од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на буква», Я.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Тайц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«По гри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бы». Логические упражнения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Научатся: выделять в речи согласные звуки в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обозначать их буквами, читать слоги и слова с изученными буквами, выполнять звуковой анализ слов, логические упражнения, соотносить изученные буквы со звуками давать  характеристику звукам, делить слова на слоги, правильно составлять предложения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использование схем и моделей звукового состава слова для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звукового анализа слов; структу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рирование знаний; овладение техникой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ния, приёмами понимания прочитанных и прослушанных произведений: А. Шибаева «Одна буква», Я. Тайца «По грибы»; логиче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ские - расшифровка «зашифрованных» слов.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ное слуша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Стихи о детях Е. Благинина «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Тюлюлюй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proofErr w:type="spellEnd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-ванный</w:t>
            </w:r>
            <w:proofErr w:type="gramEnd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урок на основе комплексного интеллектуального развития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 Благинина «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Тюлюлюй</w:t>
            </w:r>
            <w:proofErr w:type="spellEnd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».совесть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доброе дело, щедрость Плавное слого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вое чтение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выражать своё отношение к  стихотворению, к герою,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отределять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тему и жанр, правильно называть произведение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 со стихотворением Е. Благининой «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Тюлюлюй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»; осознанность восприятия ли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тературного произведения; формулирование ответов на вопросы по содержанию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прослу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шанного произведения; логические -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строение рассуждений; постановка и реше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ние проблем - самостоятельное создание способов решения творческой задачи.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взаимодей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ствовать с окружающими.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Фф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119-121)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Комбини-рованный</w:t>
            </w:r>
            <w:proofErr w:type="spellEnd"/>
            <w:proofErr w:type="gramEnd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урок на основе комплексного интеллектуального развития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Фф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ковой анализ слов.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Смысло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-различительная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функция ударе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ния. Я.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Тайц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«Волк». Г.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Сап-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гир</w:t>
            </w:r>
            <w:proofErr w:type="spellEnd"/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«Футбол». Ребусы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Научатся: выделять в речи согласные звуки ф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обозначать их буквами, читать слоги и слова с изученными буквами, выполнять звуковой анализ слов, логические упражнения, соотносить изученные буквы со звуками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Фф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использование схем и моделей звукового состава слова для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звукового анализа слов; структу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рирование знаний; овладение техникой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ния, приёмами понимания прочитанных и прослушанных произведений: Г. Сапгира «Футбол», Я. Тайца «Волк»; логические -рассуждения о смыслоразличительной функции ударения; разгадывание ребусов.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адекватно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взаимодействовать с окружающими.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Жж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(с. 122-124)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Комбини-рованныйурок</w:t>
            </w:r>
            <w:proofErr w:type="spellEnd"/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Жж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ковой анализ слов.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звука [ж]. Загадки. Г. Юдин «По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эты»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Научатся: выделять в речи согласны звук ж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,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обозначать его буквами, читать слоги и слова с изученными буквами, выполнять звуковой анализ слов, логические упражнения, соотносить изученные буквы со звуками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Жж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использование схем и моделей звукового состава слова для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звукового анализа слов; структу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рирование знаний; овладение техникой чтения, приёмами понимания прочитанного и прослушанного произведения Г. Юдина «Поэты»; логические - словоизменение (за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мена одной буквы в слове); рассуждения об особенностях звука [ж].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конструктивные способы взаимодействия с окружающими.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Шш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(с. 125-128)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proofErr w:type="spellEnd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-ванный</w:t>
            </w:r>
            <w:proofErr w:type="gramEnd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Шш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ковой анализ слова. Особен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ности звука [ш]. Г. Юдин «Что вы знаете о йо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гах?»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Научатся: выделять в речи согласный звук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  ,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обозначать его буквами, читать слоги и слова с изученными буквами, выполнять звуковой анализ слов, логические упражнения, соотносить изученные буквы со звуками давать  характеристику звукам, делить слова на слоги, правильно составлять предложения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Шш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использование схем и моделей звукового состава слова для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звукового анализа слов; структу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рирование знаний; овладение техникой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ния, приёмами понимания прочитанного и прослушанного произведения Г. Юдина «Что вы знаете о йогах?»; логические -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воизменение (замена одной буквы в слове); рассуждения об особенностях звука [ш]. 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конструктивные способы взаимодействия с окружающими.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Чч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129-131)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proofErr w:type="spellEnd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-ванный</w:t>
            </w:r>
            <w:proofErr w:type="gramEnd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Чч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Особенности звука [ч']. Звуковой анализ слов. Словоиз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менение. Слово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сочетание.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В. Орлов «Ча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сы», Г.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Научатся: выделять в речи согласный звук ч, обозначать его буквами, читать слоги и слова с изученными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буквами, выполнять звуковой анализ слов, логические упражнения, соотносить изученные буквы со звуками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Чч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использование схем и моделей звукового состава слова для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звукового анализа слов; структу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рирование знаний;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овладение техникой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ния, приёмами понимания прочитанных и прослушанных произведений: В. Орлова «Часы», Г. Цыферова «Кот»; логические -словоизменение (замена одной буквы в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ве); рассуждения об особенностях звука [ч']. 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К:уметь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формировать коммуникативно -речевые действия,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конструктивные способы взаимодействия с окружающими.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высказывают своё мнение, подтверждая собственными аргументами и другим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авторитетным 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47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Щщ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(с. 132-134)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proofErr w:type="spellEnd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-ванный</w:t>
            </w:r>
            <w:proofErr w:type="gramEnd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Щщ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ковой анализ слова. Особен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ности звука [щ']. Правила написа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гласных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сле [ч'] и [щ']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Научатся: выделять в речи согласный звук  щ, обозначать его буквами, читать слоги и слова с изученными буквами, выполнять звуковой анализ слов, логические упражнения,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соотносить изученные буквы со звуками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Щщ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использование схем и моделей звукового состава слова для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звукового анализа слов; структу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рирование знаний; логические - составление слов по схемам; рассуждения об особенно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стях звука [щ'].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 подтверждая собственными аргументами и другим авторитетным мнением; уважают мнение других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Хх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135-137)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proofErr w:type="spellEnd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-ванный</w:t>
            </w:r>
            <w:proofErr w:type="gramEnd"/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Хх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вой анализ слов. Словосочетание. Логические уп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ражнения. Крос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сворд. Л. Тол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стой «Белка и волк» (сказка)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Научатся: выделять в речи согласные звуки х </w:t>
            </w:r>
            <w:proofErr w:type="spellStart"/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обозначать их буквами, читать слоги и слова с изученными буквами, выполнять звуковой анализ слов, логические упражнения, соотносить изученные буквы со звуками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Хх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использование схем и моделей звукового состава слова для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звукового анализа слов; структу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рирование знаний; овладение техникой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ния, приёмами понимания прочитанного и прослушанного произведения Л. Толстого «Белка и волк»; называние слов с мягкой парой согласного звука [х];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логические -нахождение слова в слове; расшифровка «зашифрованного» слова; разгадывание кроссворда.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конструктивные способы взаимодействия с окружающими.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Цц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138-141)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новых знаний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Буква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Цц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Звуко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вой анализ сло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ва. Особенности звука [ц]. Един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ственное и мно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жественное чис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ло. Кроссворд. Загадки. Г. Юдин «Цып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лёнок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Цып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Научатся: выделять в речи согласный звук ц, обозначать его буквами, читать слоги и слова с изученными буквами, выполнять звуковой анализ слов, логические упражнения, соотносить изученные буквы со звуками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 буквой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Цц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использование схем и моделей звукового состава слова для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звукового анализа слов; структу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рирование знаний; овладение техникой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ния, приёмами понимания прочитанного и прослушанного произведения Г. Юдина «Цыплёнок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Цып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»; логические - рассуждения об особенностях звука [ц]; разгадывание кроссворда; отгадывание загадок. Регулятивные: принимать и сохранять учебную задачу;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ружающими (учителем, сверстниками).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блеме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Знакомство с буквой ь. Особенности буквы ь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(с. 142-144)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новых знаний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Буква ь. Модель слова. Звуковой анализ слов. Особенности буквы ь. Стихотворение Г. Сапгира, Г. Юдин «Отец и мать»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Узнают особенности  буквы ь; научатся: различать мягкие и твёрдые согласные; читать слоги и слова с изученными буквами; устанавливать количество звуков в словах с ь; обозначать мягкость согласных буквой ь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 с буквой ь; использование схем и моделей звукового состава слова для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звукового анализа слов; структу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рирование знаний; овладение техникой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ния, приёмами понимания прочитанных и прослушанных произведений: Г. Юдина «Отец и мать», Г. Сапгира; логические - рас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суждения об особенностях буквы ь; сравне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ние звуков по твёрдости-мягкости.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значимость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раздели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тельной функцией буквы ь (с. 145-147)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новых знаний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Разделительная функция мягкого знака. Формы множественного числа с исполь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зованием мягко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 знака. Слово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изменение. И. Бутман «Трус»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производить звукобуквенный анализ слов с опорой на схему; читать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слова  с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разделительным ь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 с разделительной функцией буквы ь; структурирование знаний; овладение тех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никой чтения, приёмами понимания прочи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танного и прослушанного произведения И. Бутмана «Трус»; логические - рассужде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ния о разделительной функции буквы ь; словоизменение (замена одной буквы).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конструктивные способы взаимодействия с окружающими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column"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Алфавит. С. Маршак «Ты эти бук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вы заучи...».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Голявкин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«Спрятал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ся» Ши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баев «Беспокой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ные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соседки»,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(с. 4-8, II часть)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Изучение новых знаний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Алфавит. С. Маршак «Ты эти буквы за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учи...», А. Ши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баев «Беспокой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ные соседки»,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Голявкин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«Спрятался»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Познакомятся с особенностями юмористических произведений,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 читать по ролям, инсценировать,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пересказывать по опорным словам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фор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мирование необходимого уровня читатель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ской компетентности; овладение техникой чтения, приёмами понимания прочитанного и прослушанного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произведения; осознанное и произвольное построение речевого выска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зывания в устной форме; структурирование маний; логические - основы смыслового чтения художественных текстов; выделение существенной информации из текста;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строение рассуждений; осуществление ана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лиза, синтеза, сравнения, классификации.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планировать свое действие; адекватно воспринимать оценку учителя, оценивать правильность выполнения действия на уровне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адекватной  ретроспективной</w:t>
            </w:r>
            <w:proofErr w:type="gram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взаимодействовать с окружающими.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высказывают своё" мнение, подтверждая собственными аргументами и другим авторитетным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мнением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ев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«Три 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тёнка», Е. Пермяк «Про нос и язык», Г. Остер «Меня нет дома»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(с 7, 9-11)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Изучение нового 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ев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«Три 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тёнка», Е. Пермяк «Про нос и язык», Г. Остер «Меня нет дома»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отвечать на вопросы, аргументировать своё мнение, выразительно, осознанно читать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целыми словами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значимость чтения для развития и обучения; испытывают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потребность в систематическом чтении; проявляют эмоциональную отзывчивость на прочитанное; высказывают свою точку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зрения и уважают мнение собеседника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Шибаев «На зарядку – становись!», «Познакомились» А. Шибаев «Всегда вме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сте» (с. 12-14, 18-19)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Шибаев «На зарядку – становись!», «Познакомились» А. Шибаев «Всегда вме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сте»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вопросы, аргументировать своё мнение, выразительно, осознанно читать целыми словами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овла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дение техникой чтения, приёмами понима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прочитанного и прослушанного произ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ведения; осознанное и произвольное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строение речевого высказывания в устной форме; логические - основы смыслового чтения художественных текстов; выделение существенной информации из текста;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строение рассуждений.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планировать свое действие; адекватно воспринимать оценку учителя.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взаимодейст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вовать с окружающими.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column"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Чарушин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«Как Ники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 играл в доктора»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 с 15-17)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Изучение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нового 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Е.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Чарушин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«Как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Ники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 играл в доктора»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отвечать на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-совершенствовать технику чтения;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-читать выразительно 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П: формирование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необходимого уровня читательской компетентности; овладение техникой чтения, приёмами понимания прочитанного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прослушанного произведения; осознанное и произвольное построение речевого высказывания в устной форме; структурирование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знаний; логические - основы смыслового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чтения художественных текстов; выделение существенной информации из текста; построение рассуждений; осуществление анализа, синтеза, сравнения.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планировать свое действие;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осознают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значимость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ния; проявляют эмоциональную отзывчивость на прочитанное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56</w:t>
            </w: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Цыферов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«Маленький Тигр», С. Чёрный «Кто?»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 20-24)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Цыферов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«Маленький Тигр», С. Чёрный «Кто?»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отвечать на вопросы, аргументировать своё мнение, выразительно,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осознанно читать целыми словами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осознанность восприятия 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ного произведения; формулирование отве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тов на вопросы по содержанию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прослушан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ного произведения; логические - построение рассуждений; постановка и решение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блем - самостоятельное создание способов решения творческой задачи.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К: уметь формировать конструктивные способы взаимодействия с окружающими.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ния для развития и обучения; испытывают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потребность в систематическом чтении; проявляют эмоциональную отзывчивость на прочитанное; высказывают свою точку зрения и уважают мнение собеседника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Г.Остер «Середина сосиски».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ное слуша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Г.Скребицкий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«Пушок»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Рассказы о животных Г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Скребицкий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«Пушок»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вопросы, аргументировать своё мнение, выразительно, осознанно читать целыми словами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овла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дение приёмами понимания прочитанного и прослушанного произведения; осознанное и произвольное построение речевого выска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зывания в устной форме; логические - выде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ление существенной информации из текста; построение рассуждений.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планировать свое действие; адекватно воспринимать оценку учителя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значимость чтения; высказывают свою точку зрения; проявляют эмоциональную отзывчивость на прочитанное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Э. Успен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ский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«Если был бы я девчонкой», «Рукавич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ка» (украин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ская народ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ная сказка) (С. 27-31)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Изучение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нового 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Э. Успен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ский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«Если был бы я девчонкой», «Рукавич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ка» (украин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ская народ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ная сказка) (С. 27-31)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отвечать на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вопросы, аргументировать своё мнение, выразительно, осознанно читать целыми словами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овла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дение приёмами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понимания прочитанного и прослушанного произведения; осознанное и произвольное построение речевого выска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зывания в устной форме; логические - выде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ление существенной информации из текста; построение рассуждений.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планировать свое действие; адекватно воспринимать оценку учителя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высказывают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column"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59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Остер «Спускаться легче». 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Сутеев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«Под грибом»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«Спускаться легче» Г. Остер, лестница, части лестницы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-совершенствовать технику чтения;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-читать выразительно 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- овла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дение приёмами понимания прочитанного и прослушанного произведения; осознанное и произвольное построение речевого выска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зывания в устной форме; логические - выде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ление существенной информации из текста; построение рассуждений.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планировать свое действие; адекватно воспринимать оценку учителя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column"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Шибаев «Что за шутки?». Г. Остер «Хорошо спрятанная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котлета»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ное слуша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Мир сказок «Кот, петух и лиса» «Лисичка-сестричка и волк»  рус нар сказка 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Изучение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нового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Мир сказок «Кот, петух и лиса» «Лисичка-сестричка и волк» 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рус нар сказка 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сравнивать сказки по темам. Называть произведение.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Выражать своё отношение к  сказке и её героям, рассказывать сказку по готовому плану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П:осознанность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восприятия литературного произведения; формулирова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ние ответов на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вопросы по содержанию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слушанного произведения; логические -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строение рассуждений; постановка и реше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ние проблем - самостоятельное создание способов решения творческой задачи.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подтверждая собственными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column"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Б. Житков «Как меня называли». А.Кушнер «Большая новость»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нового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«Как меня называли» Б.Житков, «Большая новость» А. Кушнер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вопросы, аргументировать своё мнение, выразительно, осознанно читать целыми словами 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пополнять активный словарный запас; совершенствовать технику чтения;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читать выразительно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. П: овладение приёмами понимания прочитанного и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слушанного произведения; осознанное и произвольное построение речевого выска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зывания в устной форме; логические - выде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ление существенной информации из текста; построение рассуждений.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планировать свое действие; адекватно воспринимать оценку учителя; оценивать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правильность выполнения дейст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вия на уровне адекватной ретроспективной оценки.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конструктивные способы взаимодействия с окружающими.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column"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Ю. Дмитриев «Медвежата».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ное слушание. Литературные сказки Братья Гримм «Заяц и ёж»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нового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Литературные сказки Братья Гримм «Заяц и ёж», характер героев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правильно называть сказку, определять тему, составлять схематический план и рассказывать сказку по плану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овла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дение приёмами понимания прочитанного и прослушанного произведения; осознанное и произвольное построение речевого выска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зывания в устной форме; логические - выде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ление существенной информации из текста; построение рассуждений.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планировать свое действие; адекватно воспринимать оценку учителя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значимость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осознают значимость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ния; испытывают потребность в систематическом чтении; проявляют эмо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циональную отзывчивость на прочитанное;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М.Карем «Растеряшка». В. Драгунский «Заколдованная буква»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нового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«Растеряшка» М.Карем, «Заколдованная буква» В.Драгунский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вопросы, аргументировать своё мнение, выразительно, осознанно читать целыми словами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овладение приёма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ми понимания прочитанного и прослушан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ного произведения; осознанное и произ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вольное построение речевого высказывания в устной форме; логические - выделение существенной информации из текста;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строение рассуждений.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планировать свое действие; адекватно воспринимать оценку учителя; оценивать правильность выполнения дейст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вия на уровне адекватной ретроспективной оценки.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 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column"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«Ступеньки» Н.Носов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нового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«Ступеньки» Н.Носов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сопоставлять произведения на одну и ту же тему, выделять их особенности; 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пополнять активный словарный запас; совершенствовать технику чтения;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читать выразительно 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 с рассказом Н. Носова «Ступень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ки»; овладение приёмами понимания прочи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танного и прослушанного произведения; осознанное и произвольное построение 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чевого высказывания в устной форме; логи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ческие - выделение существенной информа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ции из текста; построение рассуждений. Р: принимать и сохранять учебную задачу; планировать свое действие; адекватно воспринимать оценку учителя.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К: уметь взаимодейст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вовать с окружающими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чтения; проявляют эмоциональную отзывчивость на прочитанное; высказывают свою точку зрения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65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Дриз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«Горячий привет». Г. Остер «Привет мартышке»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«Горячий привет»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О.Дриз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«Привет мартышке» Г. Остер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вопросы, аргументировать своё мнение, выразительно, осознанно читать целыми словами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ознакомление со стихотворением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О.Дриза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«Горячий привет», рассказом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Г.Остера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«Привет мартышке» (отрывок)рассуждений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осознанность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восприятия литературного произведения ; формулирование ответов на вопросы по содержанию прослушанного произведения логические- построение рассуждений Р: принимать и сохранять учебную задачу; адекватно воспринимать оценку учителя и товарищей; планировать свое действие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значимость чтения; проявляют эмоциональную отзывчивость на прочитанное; высказывают свою точку зрения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ное слуша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Е.Ильина «Шум и шумок»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Произведения о детях Е.Ильина «Шум и шумок»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отвечать на вопросы, аргументировать своё мнение, выразительно, осознанно читать целыми словами-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подбирать пословицу, отображающую главную мысль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формулировать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личную оценку , поступков героев;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совершенствовать умение пересказывать литературное произведение; передавать диалоги действующих лиц;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пополнять активный словарный запас;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 с рассказом Е. Ильиной «Шум и Шумок»; осознанность восприятия лите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ратурного произведения; формулирование ответов на вопросы по содержанию прослу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шанного произведения; логические —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строение рассуждений.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Р: принимать и сохранять учебную задачу; адекватно воспринимать оценку учителя и товарищей; планировать свое действие.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крат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кий пересказ прочитанной книги; логичес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кие - осуществление процессов анализа, синтеза, обобщения; построение рассужде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адекватно воспринимать оценку учителя и товарищей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column"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«Затейники» Н.Носов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«Затейники» Н.Носов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вопросы, аргументировать своё мнение, выразительно, осознанно читать целыми словами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объяснять непонятные слова;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развивать творческую деятельность;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читать по ролям;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 с рассказом Н. Носова «Затейни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ки»; осознанность восприятия литературно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 произведения; формулирование ответов на вопросы по содержанию прослушанного произведения; логические - построение рас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своё мнение,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подтверждая собственными аргументами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другим авторитетным мнением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column"/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«Людоед и принцесса или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всё наоборот» Г. Сапгир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«Про мышку которая ела кошек» Дж.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Родари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ванный 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«Людоед и принцесса или всё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наоборот» Г. Сапгир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«Про мышку которая ела кошек» Дж.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Родари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сопоставлять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произведения на одну и ту же тему, выделять их особенности объяснять непонятные слова;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развивать творческую деятельность;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читать по ролям;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со сказками Г.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Сапгира «Людоед и принцесса, или Всё наоборот», Дж.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Родари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«Про мышку, которая ела кошек»; овладе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приёмами понимания прочитанного и прослушанного произведения; осознанное и произвольное построение речевого выска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зывания в устной форме; логические - выде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ление существенной информации из текста; построение рассуждений. Р: принимать и сохранять учебную задачу; планировать свое действие; адекватно воспринимать оценку учителя.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осознают значимость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чтения; испытывают потребность в систематическом чтении; проявляют эмо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циональную отзывчивость на прочитанное; высказывают свою точку зрения и уважают мнение собеседника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69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ное слуша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Сутеев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«Палочка – выручалочка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Сказки о животных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ВСутеев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«Палочка – выручалочка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Называть произведение. Выражать к  героям своё отношение, рассказывать рассказ по готовому плану читать по ролям;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подбирать пословицу,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отображающую главную мысль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формулировать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личную оценку , поступков героев;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совершенствовать умение пересказывать литературное произведение;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со сказкой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Сутеева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«Палочка-выручалочка»; осознанность восприятия литературного произведения; формулирова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ние ответов на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вопросы по содержанию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слушанного произведения; логические -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строение рассуждений; постановка и реше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ние проблем - самостоятельное создание способов решения творческой задачи.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конструктивные способы взаимодействия с окружающими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 для развития и обучения; испытыва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ют потребность в систематическо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 чтении; проявляют эмоциональную отзывчивость на прочитанное; высказывают свою точку зрения и уважают мнение собеседника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«Ёж» Отрывок А.Толстой, «Волк ужасно разъярён» В. Лунин, «Зелёный заяц» Г. Цыферов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«Ёж» Отрывок А.Толстой, «Волк ужасно разъярён» В. Лунин, «Зелёный заяц» Г. Цыферов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сопоставлять произведения на одну и ту же тему, выделять их особенности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овладение приёмами пони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мания прочитанного и прослушанного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изведения; осознанное и произвольное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строение речевого высказывания в устной форме; логические - выделение существен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ной информации из текста; построение рас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планировать свое действие; адекватно воспринимать оценку учителя; оценивать правильность выполнения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дейст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вия на уровне адекватной ретроспективной оценки.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 для развития и обучения; испытыва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ют потребность в систематическом чтении; проявляют эмоциональную отзывчивость на прочитанное; высказывают свою точку зрения 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уважают мнение собеседника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71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«Лиса и журавль» Русская народная сказка, «Лиса и мышь» Н.Сладков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«Лиса и журавль» Русская народная сказка, «Лиса и мышь» Н.Сладков</w:t>
            </w:r>
          </w:p>
          <w:p w:rsidR="00AD0C0F" w:rsidRPr="00EC636C" w:rsidRDefault="00AD0C0F" w:rsidP="00AD0C0F">
            <w:pPr>
              <w:rPr>
                <w:lang w:eastAsia="en-US"/>
              </w:rPr>
            </w:pPr>
          </w:p>
          <w:p w:rsidR="00AD0C0F" w:rsidRPr="00EC636C" w:rsidRDefault="00AD0C0F" w:rsidP="00AD0C0F">
            <w:pPr>
              <w:rPr>
                <w:lang w:eastAsia="en-US"/>
              </w:rPr>
            </w:pPr>
          </w:p>
          <w:p w:rsidR="00AD0C0F" w:rsidRDefault="00AD0C0F" w:rsidP="00AD0C0F">
            <w:pPr>
              <w:rPr>
                <w:lang w:eastAsia="en-US"/>
              </w:rPr>
            </w:pPr>
          </w:p>
          <w:p w:rsidR="00AD0C0F" w:rsidRPr="00EC636C" w:rsidRDefault="00AD0C0F" w:rsidP="00AD0C0F">
            <w:pPr>
              <w:rPr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сравнивать сказки по темам. Называть произведение. Выражать своё отношение к  сказке и её героям, рассказывать сказку по готовому плану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комление с русской народной сказкой «Лиса и журавль», произведением Н. Сладкова «Лиса и мышь»; овладение приёмами пони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мания прочитанного и прослушанного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изведения; осознанное и произвольное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строение речевого высказывания в устной форме; логические - выделение существен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ной информации из текста; построение рас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планировать свое действие; адекватно воспринимать оценку учителя.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руктивные способы взаимодействия с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 для развития и обучения; испытыва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ют потребность в систематическом чтении; проявляют эмоциональную отзывчивость на прочитанное; высказывают свою точку зрения и уважают мнение собеседника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Литературное чтение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Пушкин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«Сказка о царе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Салтане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...» (от-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рывок),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Сутеев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«Кораблик», Кир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Булычёв «Скороговорка», В. Бианки «Лис и Мышонок»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Литературные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(авторские) сказки. Характерные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литературных (авторских) сказок.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Пушкин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«Сказка о царе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Салтане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...» (от-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рывок),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Сутеев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«Кораблик», Кир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Булычёв «Скоро-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говорка», В. Би-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анки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«Лис и Мы-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шонок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отвечать на вопросы, аргументировать своё мнение, выразительно, осознанно читать целыми словами формулировать личную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оценку ,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поступков героев;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комление со сказкой А. Пушкина «Сказка о царе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Салтане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...» (отрывок); осознанность восприятия литературного произведения; формулирование ответов на вопросы по со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держанию прослушанного произведения; логические - построение рассуждений.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адекватно воспринимать оценку учителя и товарищей; планировать свое действие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значимость чтения; проявляют эмоциональную отзыв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чивость на прочитанное; высказывают свою точку зрения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Народные сказки.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«Пузырь, Соломинка и Лапоть»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(русская народная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сказка)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Народные сказки.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Характерные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народных сказок.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«Пузырь, Соло-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минка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Лапоть»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(русская народная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сказка)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сравнивать сказки по темам. Называть произведение. Выражать своё отношение к  сказке и её героям, рассказывать сказку по готовому плану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П: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общеучебные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-осуществление поиска необходимой ин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формации для выполнения учебных зада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ний; осознанное и произвольное построе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речевого высказывания в устной фор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ме; структурирование знаний;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Р: принимать и сохранять учебную задачу.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 для развития и обучения; испыты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вают потребность в систематическом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нии;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проявляют эмоциональную отзывчи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вость на прочитанное; высказывают точку зрения и уважают мнение собеседника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Литературное слушание. Стихи о детях Н.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Скаконская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«Мы с  мамой»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уму- разуму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Стихи о детях Н.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Скаконская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«Мы с  мамой»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сопоставлять произведения на одну и ту же тему, выделять их особенности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-осуществление поиска необходимой ин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формации для выполнения учебных зада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ний; осознанное и произвольное построе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речевого высказывания в устной фор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ме; постановка и 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шение проблем - самостоятельное создание способов решения творческой задачи.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товарищей; плани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свое действие в соответствии с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ставленной задачей; оценивать правиль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ность выполнения действия.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значимость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чтения; проявляют эмоциональную отзывчивость на прочитанное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В. Осеева «Кто наказал его?», «Потерянный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день», «Три това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рища», «Печенье»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В. Осеева «Кто наказал его?», «Потерянный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день», «Три това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рища», «Печенье»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Называть произведение. Выражать к  героям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своё отношение, рассказывать рассказ по готовому плану читать по ролям;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подбирать пословицу, отображающую главную мысль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формулироватьличную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оценку , поступков героев;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совершенствовать умение пересказывать литературное произведение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 оз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накомление с рассказом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Чаплиной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«Мушка»;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осознанность восприятия лите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ратурного произведения; формулирование ответов на вопросы; логические - построе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рассуждений.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мать оценку учителя и товарищей.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формировать коммуникативно-речевые действия, конст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руктивные способы взаимодействия с окру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чтения;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проявляют эмоциональную отзывчивость на прочитанное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76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К.Ушинский «Играющие соба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ки», Л.Толстой «Косточка», И. Северянин «Её питомцы», Е. Пермяк «Торо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пливый ножик»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Ушинский «Играющие соба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ки», Л. Толстой «Косточка», И. Северянин «Её питомцы», Е. Пермяк «Торо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пливый ножик»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отвечать на вопросы, аргументировать своё мнение, выразительно, осознанно читать целыми словами формулировать личную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оценку ,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поступков героев;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совершенствовать умение пересказывать литературное произведение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-осуществление поиска необходимой ин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формации для выполнения учебных зада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ний; осознанное и произвольное построе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речевого высказывания в устной фор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ме; постановка и 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шение проблем - самостоятельное создание способов решения творческой задачи.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товарищей; плани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свое действие в соответствии с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ставленной задачей; оценивать правиль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ность выполнения действия.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 для развития и обучения; испытыва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ют потребность в систематическом чтении; проявляют эмоциональную отзывчивость на прочитанное; высказывают свою точку зрения и уважают мнение собеседника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77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«Я - лиш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ний», Я. Аким «Мама», Э. Успен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ский «Всё в порядке»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Читаем о родной природе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«Я - лиш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ний», Я. Аким «Мама», Э. Успен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ский «Всё в порядке»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Научится: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-совершенствовать технику чтения;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-читать выразительно 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понимать, чему учат стихотворения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А.Л.Барто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заучивать стихотворения;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-развивать память  и речь.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Р– формировать способности принимать и сохранять учебную задачу;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выбирать действия в соответствии с поставленной задачей и условиями её реализации.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П- формировать умение делать анализ и оценку полученной информации;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2A701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  <w:t>-самостоятельно выделять и формулировать познавательную цель;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– строить монологическое высказывание, аргументировать свою позицию, задавать вопросы.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высказывают точку зре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</w:t>
            </w:r>
          </w:p>
        </w:tc>
      </w:tr>
      <w:tr w:rsidR="00AD0C0F" w:rsidRPr="002A7018" w:rsidTr="00B97451">
        <w:trPr>
          <w:trHeight w:val="35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Литературное слушание. Стихи о природе Е Трутнева «Когда это бывает?»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Стихи о природе Е Трутнева «Когда это бывает?»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сопоставлять произведения на одну и ту же тему, выделять их особенности; формировать умение слышать художественное слово и чувствовать красоту родной природы;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выделять слова, выражающие отношение и чувства поэта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-осознанное и произвольное построение 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чевого высказывания в устной форме; ори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ентировка на разнообразие способов реше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задач;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Р: принимать и сохранять учебную задачу; адекватно воспринимать оценку учителя и товарищей;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планировать свое действие; оценивать правильность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действия.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 для развития и обучения; испыты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вают потребность в систематическом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нии; проявляют эмоциональную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отзывчи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вость на прочитанное; высказывают свою точку зрения и уважают мнение собеседника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79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 Толстой «Солн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це и ветер», В. Бианки «Синичкин календарь», Э.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Мошковская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«Лёд тронулся», И. Соколов-Микитов «Русский лес» (отрывок)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 Толстой «Солн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це и ветер», В.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Би-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анки</w:t>
            </w:r>
            <w:proofErr w:type="spellEnd"/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«Синичкин календарь», Э.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Мошковская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«Лёд тронулся», И. Соколов-Мики-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«Русский лес» (отрывок)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вопросы, аргументировать своё мнение, выразительно, осознанно читать целыми словами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ориентировка на раз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нообразие способов решения задач; овладение техникой чтения, приёмами понимания прочитанно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 и прослушанного произведения; осозна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себя как грамотного читателя, способ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ного к творческой деятельности; построение рассуждений; постановка и решение проблем - самостоятельное создание способов решения творческих заданий.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воспринимать оценку учителя и товари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щей; планировать свое действие в соответ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ствии с поставленной задачей; оценивать правильность выполнения действия.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ровать коммуникативно-речевые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действия, конструктивные способы взаимодействия с окружающими.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проявляют эмоциональ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ную отзывчивость на прочитанное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«Берёзонь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ка» (русская народная песня), С. Маршак «Апрель», М. Приш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вин «Лесная капель»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наших друзьях - животных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«Берёзонь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ка» (русская народная песня), С. Маршак «Апрель», М. Приш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вин «Лесная капель»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сопоставлять произведения на одну и ту же тему, выделять их особенности; формировать умение слышать художественное слово и чувствовать красоту родной природы; выделять слова, выражающие отношение и чувства поэта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-использование модели для моделирования обложки к произведению М. Пришвина «Лесная капель»; осознанное и произволь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ное построение речевого высказывания в устной форме; ориентировка на разнооб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разие способов решения задач; структури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рование знаний; овладение техникой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ния, приёмами понимания прочитанного и прослушанного произведения; осознание себя как грамотного читателя, способного к творческой деятельности; логические -овладение основами смыслового чтения текстов, умениями выделять существен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ную информацию из текста, осуществлять процессы анализа, синтеза, сравнения;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строение рассуждений; постановка и 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шение проблем -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самостоятельное создание способов решения творческих заданий.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товарищей; плани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свое действие; оценивать правиль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ность выполнения действия.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чтения; проявляют эмоциональную отзыв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чивость на прочитанное; высказывают свою точку зрения и уважают мнение собе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седника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81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Мазнин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«Давайте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дружить», Ю. Коваль «Бабочка», С. Михалков «Аисты и ля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гушки»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Мазнин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«Давайте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дружить», Ю. Коваль «Бабочка», С. Михалков «Аисты и ля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гушки»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вопросы, аргументировать своё мнение, выразительно, осознанно читать целыми словами 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овла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дение техникой чтения, приёмами понима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прочитанного и прослушанного произ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ведения; осознание себя как грамотного читателя, способного к творческой деятель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ности; логические - овладение основами смыслового чтения текстов, умениями построение рассуждений. Р: принимать и сохранять учебную задачу; адекватно воспринимать оценку учителя и товарищей; планировать свое действие; оценивать правильность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действия.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значимость чтения; проявляют эмоциональную отзыв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чивость на прочитанное.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ное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слушание. Н Некрасов «Дедушка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 зайцы»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Произведения о родной природе Н Некрасов «Дедушка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Мазай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зайцы»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выделять слова и предложения, подтверждающие отношение автора к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родной природе, выражать свою читательскую точку зрения, определять позицию автора отвечать на вопросы, аргументировать своё мнение, выразительно, осознанно читать целыми словами 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П: осознанное и произвольное построение речевого высказывания в устной форме;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ориентировка на разнообразие способов решения задач; структурирование знаний; логические - овладение ос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новами смыслового чтения текстов, уме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ниями выделять существенную информа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цию из текста, осуществлять процессы анализа, синтеза, сравнения; построение рассуждений.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товарищей; планировать свое действие; К: уметь форми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коммуникативно-речевые действия, конструктивные способы взаимодействия с окружающими.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осознают значимость чтения; проявляют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эмоциональную отзыв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чивость на прочитанное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83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Чарушин«Томкины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сны», И. Жу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 «Напа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дение на зоо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парк», М. Пришвин «Ёжик», Ю.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Могутин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«Убежал», Б.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«Ёжик»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сопоставлять произведения на одну и ту же тему, выделять их особенности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читать прозаические тексты, находить общее в произведениях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аргументировать своё мнение, выразительно, осознанно читать целыми словами 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-осознанное и произвольное построение речевого высказывания в устной форме; ориентировка на разнообразие способов решения задач; структурирование знаний; осознание себя как грамот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ного читателя, способного к творческой деятельности; овладение ос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новами смыслового чтения текстов, уме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ниями выделять существенную информа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цию из текста, осуществлять процессы анализа, синтеза, сравнения; построение рассуждений.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товарищей; плани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свое действие; оценивать правиль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ность, выполнения действия.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взаимо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действовать с окружающими.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чтения; проявляют эмоциональную отзыв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чивость на прочитанное; высказывают свою точку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зрения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 Пришвин «Норка и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Жуль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», «Котик» (рус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ская народная песня), Э.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Шим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«Глухарь», Г.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Скребицкий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«Самые быстрые крылья»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 Пришвин «Норка и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Жуль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», «Котик» (рус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ская народная песня), Э.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Шим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«Глухарь», Г.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Скребицкий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«Самые быстрые крылья»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вопросы, аргументировать своё мнение, выразительно, осознанно читать целыми словами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читать прозаические тексты, находить общее в произведениях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овладение техникой чтения, приё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мами понимания прочитанного и прослу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шанного произведения; осознание себя как грамотного читателя, способного к творче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ской деятельности; логические - овладение основами смыслового чтения текстов, уме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ниями выделять существенную информа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цию из текста,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постановка и решение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блем ~ самостоятельное создание способов решения творческих заданий.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товарищей; плани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свое действие; оценивать правиль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ность выполнения действия на уровне аде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кватной ретроспективной оценки.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для развития и обучения; испытывают потребность в систематическом чтении;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являют эмоциональную отзывчивость на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читанное; высказывают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свою точку зрения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85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ное слуша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Рассказы для детей В Чаплина «Мушка»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уму- разуму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Рассказы для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детейВ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Чаплина «Мушка»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вопросы, аргументировать своё мнение, выразительно, осознанно читать целыми словами 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-осознанное и произвольное построение речевого высказывания в устной форме; ориентировка на разнообразие способов решения задач; структурирование знаний; овладение техникой чтения, приёмами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нимания прочитанного и прослушанного произведения; осознание себя как грамот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ного читателя, способного к творческой деятельности; логические - овладение ос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новами смыслового чтения текстов, уме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ниями выделять существенную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информа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цию из текста, осуществлять процессы анализа, синтеза, сравнения; построение рассуждений.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товарищей; планировать свое действие; оценивать пра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вильность выполнения действия на уровне адекватной ретроспективной оценки. К: уметь форми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коммуникативно-речевые действия, конструктивные способы взаимодействия с окружающими.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чтения; проявляют эмоциональную отзыв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чивость на прочитанное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Пляцковский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«Доб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рая лошадь», В. Осеева «Кто хозяин?»,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«На катке»,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Голявкин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«Про то, для кого Вовка учится»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Пляцковский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«Доб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рая лошадь», В. Осеева «Кто хозя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ин?»,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«На катке»,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Голявкин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«Про то, для кого Вовка учится»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сопоставлять произведения на одну и ту же тему, выделять их особенности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читать прозаические тексты, находить общее в произведениях отвечать на вопросы, аргументировать своё мнение,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выразительно, осознанно читать целыми словами 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-осознанное и произвольное построение речевого высказывания в устной форме; ориентировка на разнообразие способов решения задач; структурирование знаний; овладение техникой чтения, приёмами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нимания прочитанного и прослушанного произведения; осознание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себя как грамот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ного читателя, способного к творческой деятельности; логические - овладение ос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новами смыслового чтения текстов, уме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ниями выделять существенную информа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цию из текста, осуществлять процессы анализа, синтеза, сравнения; построение рассуждений.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товарищей; планировать свое действие; оценивать пра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вильность выполнения действия на уровне адекватной ретроспективной оценки. К: уметь форми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коммуникативно-речевые действия, конструктивные способы взаимодействия с окружающими.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 для развития и обучения; испыты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вают потребность в систематическом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нии; проявляют эмоциональную отзывчи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вость на прочитанное;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высказывают свою точку зрения и уважают мнение собесед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ника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87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 Пермяк «Самое страшное», «Бу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мажный змей», С. Востоков «Кто кого», И.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Бутман «Клоун», В. Бере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стов «Серёжа и гвозди»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Читаем сказки, пословицы, считалки.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 Пермяк «Самое страшное», «Бу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мажный змей», С. Востоков «Кто кого», И. Бутман «Клоун», В. Бере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стов «Серёжа и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гвозди»Правила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рассмат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ривания иллюст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рации. Художник иллюстратор детских.Обложка книги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отвечать на вопросы, аргументировать своё мнение, выразительно, осознанно читать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целыми словами отвечать на вопросы, аргументировать своё мнение, выразительно, осознанно читать целыми словами 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-ознакомление с произведениями Е. Пермя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ка «Самое страшное», «Бумажный змей», С. Востокова «Кто кого», И.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Бутмана «Клоун»,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Берестова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«Серёжа и гвозди»; осознанное и произвольное построение речевого высказывания в устной форме; ориентировка на разнообразие способов решения задач; структурирование знаний; овладение техникой чтения, приёмами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нимания прочитанного и прослушанного произведения; осознание себя как грамот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ного читателя, способного к творческой деятельности; логические - овладение ос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новами смыслового чтения текстов, уме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ниями выделять существенную информа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цию из текста, осуществлять процессы анализа, синтеза, сравнения; построение рассуждений.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товарищей; плани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свое действие; оценивать правиль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ность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выполнения действия; оценивать правильность выполнения действия на уровне адекватной ретроспективной оценки. К: уметь форми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коммуникативно-речевые действия, конструктивные способы взаимодействия с окружающими.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 для развития и обучения; испыты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вают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потребность в систематическом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нии; проявляют эмоциональную отзывчи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вость на прочитанное; высказывают свою точку зрения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88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Пляцковский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«Урок дружбы»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(сказка), В. Орлов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«Как Малышу на-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шли маму»,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Усачёв «Гра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мотная мышка»,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Яснов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«В лес-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библиотеке»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(считалка)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ванный 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Пляцковский</w:t>
            </w:r>
            <w:proofErr w:type="spellEnd"/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«Урок дружбы»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(сказка), В. Орлов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«Как Малышу на-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шли маму»,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Усачёв «Гра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мотная мышка»,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Яснов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«В лес-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библиотеке»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(считалка)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сопоставлять произведения на одну и ту же тему, выделять их особенности отвечать на вопросы, аргументировать своё мнение, выразительно, осознанно читать целыми словами 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общ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 оз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накомление с произведениями М.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Пляцков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ского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«Урок дружбы» (сказка), В. Орлова «Как Малышу нашли маму», А. Усачёва «Грамотная мышка», М.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Яснова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«В лесной библиотеке» (считалка); осознанное и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извольное построение речевого высказыва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в устной форме; ориентировка на раз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нообразие способов решения задач; струк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турирование знаний; овладение техникой чтения, приёмами понимания прочитанного и прослушанного произведения; осознание себя как грамотного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читателя, способного к творческой деятельности; логические -овладение основами смыслового чтения текстов, умениями выделять существенную информацию из текста, осуществлять процессы анализа, синтеза, сравнения;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строение рассуждений; постановка и реше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ние проблем - самостоятельное создание способов решения творческих заданий.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сохранять учебную задачу; адекватно воспринимать оценку учителя и товарищей; планировать свое действие; оценивать правильность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полнения действия; оценивать правиль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ность выполнения действия на уровне адек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ватной ретроспективной оценки. К: уметь форми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коммуникативно-речевые действия, конструктивные способы взаимодействия с окружающими.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89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ное слушание.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Рассказы о детях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СБаруздин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Весёлые рассказы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Комбиниро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ванный </w:t>
            </w:r>
            <w:r w:rsidRPr="002A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урок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Рассказы о детях С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Баруздин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Весёлые </w:t>
            </w:r>
            <w:proofErr w:type="gram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рассказы ,</w:t>
            </w:r>
            <w:proofErr w:type="gram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жанр произведения, действующие лица, опорные слова, пересказ слов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сопоставлять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произведения на одну и ту же тему, выделять их особенности отвечать на вопросы, аргументировать своё мнение, выразительно, осознанно читать целыми словами отвечать на вопросы 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учебные -краткий пересказ (выразительное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чтение) прочитанной книги; логические - осущест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вление процессов анализа, синтеза, обоб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щения; построение рассуждений.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товарищей; планировать свое действие; оценивать пра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вильность выполнения действия на уровне адекватной ретроспективной оценки; пони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возможность различных позиций дру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гих людей, ориентироваться на позицию партнера в общении и взаимодействии.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коммуникативно- форме; речевые действия, конструктивные способы взаимодействия с окружающими.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осознают значимость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чтения; проявляют эмоциональную отзыв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чивость на прочитанное; высказывают свою точку зрения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B.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Сутеев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«Цыплёнок и Утёнок»,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C.Прокофьева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«Сказка о том, что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надо дарить»,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Биссет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«Дра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кон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Комодо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Почему у страха глаза велики?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B.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Сутеев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«Цыплёнок и Утёнок»,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C.Прокофьева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«Сказка о том, что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надо дарить»,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Биссет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«Дра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кон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Комодо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Научатся: отвечать на вопросы, аргументировать своё мнение, выразительно, осознанно читать целыми словами-отвечать на вопросы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-совершенствовать технику чтения;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-читать выразительно 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-развивать  речь.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 оз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накомление с произведениями В.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Сутеева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«Цыплёнок и Утёнок», С. Прокофьевой «Сказка о том, что надо дарить», Д.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Биссета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«Дракон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Комодо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»; осознанное и произ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вольное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построение речевого высказывания в устной форме; ориентировка на разнооб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разие способов решения задач; структури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рование знаний; овладение техникой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ния, приёмами понимания прочитанного и прослушанного произведения; осознание себя как грамотного читателя, способного к творческой деятельности; Р: принимать и сохранять учебную задачу; адекватно воспринимать оценку учителя и товарищей; планировать свое действие; оценивать правильность вы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полнения действия на уровне адекватной ретроспективной оценки.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К; уметь форми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коммуникативно-речевые действия конструктивные способы с окружающими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Формирование учебно-познавательного интереса к учебному материалу, эмоционально-нравственной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отзывчивости, доброжелательности.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91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А.Барто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«Жук»,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Н.Сладков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«Ни на одном бревне»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нового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А.Барто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«Жук»,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Н.Сладков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«Ни на одном бревне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содержанию текста;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-совершенствовать технику чтения;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-читать выразительно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-давать полные ответы на вопросы;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понимать, чему учат стихотворения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А.Л.Барто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заучивать стихотворения;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-развивать память  и речь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учебные-ознакомление с произведениями А.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«Жук», Н. Сладкова «На одном бревне»; структурирование знаний; овладение техникой чтения,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приёмами по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нимания прочитанного и прослушанного произведения; осознание себя как грамот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ного читателя, способного к творческой деятельности; логические - овладение ос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новами смыслового чтения текстов, уме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ниями выделять существенную информа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цию из текста, осуществлять процессы анализа, синтеза, сравнения; построение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 для развития и обучения; испыты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вают потребность в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систематическом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нии; проявляют эмоциональную отзывчи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вость на прочитанное.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А.Барто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«Жук»,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Н.Сладков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«Ни на одном бревне»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нового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В.Орлов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«Большие уши»,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Е.Чарушин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«Томка и корова», В.Берестов «Выводок»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отвечать на вопросы, аргументировать своё мнение, выразительно, осознанно читать целыми словами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осоз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нанное и произвольное построение речево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 высказывания в устной форме; рассуждений.</w:t>
            </w:r>
          </w:p>
          <w:p w:rsidR="00AD0C0F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нимать оценку учителя и товарищей; планировать свое действие ориентировка на</w:t>
            </w:r>
          </w:p>
          <w:p w:rsidR="00AD0C0F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значимость чтения для развития и обучения; испыты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вают потребность в систематическом чте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нии; проявляют эмоциональную отзывчи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вость на прочитанное; высказывают свою точку зрения и уважают мнение собесед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ника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Default="00AD0C0F" w:rsidP="00AD0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В.Орлов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«Большие уши», 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Е.Чарушин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«Томка и корова», В.Берестов «Выводок»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нового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Произведения о детях Е Ильина «Чик-чик ножницами», умение, наперсток, ножницы, терпение, ситец, катушка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правильно называть  произведения о детях, составлять схематический план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осознанность восприятия литературного произведения; формулирование ответов на вопросы; логи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ческие - построение рассуждений.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товарищей; плани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свое действие.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учебно-познавательного интереса к учебному материалу, эмоционально-нравственной отзывчивости, доброжелательности.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навыков сотрудничества в разных ситуациях;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 Соколов-Микитов «Радуга», Е. Трутнева «Эхо»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нового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 Соколов-Микитов «Радуга», Е. Трутнева «Эхо»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читать стихотворные тексты, находить общее в произведениях объяснять непонятные слова;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узнавать реальные признаки весны в их поэтическом выражении;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находить в стихотворениях олицетворения и сравнения;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-совершенствовать технику чтения;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-читать выразительно 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-развивать  речь.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П: осознание себя как грамотного читателя, способного к творческой деятельности; логические -овладение основами смыслового чтения текстов, умениями выделять существен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ную информацию из текста; построение рассуждений; постановка и решение про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блем - самостоятельное создание способов решения творческих заданий.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нять учебную задачу; адекватно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мать оценку учителя и товарищей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значимость чтения; проявляют эмоциональную отзыв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чивость на прочитанное; высказывают свою точку зрения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 Шевчук «Лени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вое эхо», К. Чу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ковский «Загадка»,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 Соколов-Микитов «Май»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нового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 Шевчук «Лени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вое эхо», К. Чу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ковский «Загадка», И. Соколов-Микитов «Май»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читать стихотворные тексты, находить общее в произведениях объяснять непонятные слова;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узнавать реальные признаки весны в их поэтическом выражении;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находить в стихотворениях олицетворения и сравнения;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-совершенствовать технику чтения;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-читать выразительно 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-развивать  речь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П: обще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учебные -ознакомление с произведениями И. Шев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чука «Ленивое эхо», К. Чуковского «Загад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ка», И. Соколова-Микитова «Май»; овла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дение техникой чтения, приёмами понима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прочитанного и прослушанного произ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ведения; осознание себя как грамотного читателя, способного к творческой дея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тельности; логические - овладение основа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ми смыслового чтения текстов, умениями выделять существенную информацию из текста; построение рассуждений.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взаимо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действовать с окружающими.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значимость чтения; проявляют эмоциональную отзыв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чивость на прочитанное; высказывают свою точку зрения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Литературное слушание.  Русские народные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Терёшечка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Изучение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нового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Русские народные сказки «</w:t>
            </w:r>
            <w:proofErr w:type="spellStart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Терёшечка</w:t>
            </w:r>
            <w:proofErr w:type="spellEnd"/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Литературное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слушание.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Научатся: выделять смысловые части  текста, знать структуру текста,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оценивать эмоциональное состояние героев, составление схематического плана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Р: принимать и сохра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учебную задачу; адекватно восприни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мать оценку учителя и товарищей;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плани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свое действие; оценивать правиль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ность выполнения действия на уровне аде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кватной ретроспективной оценки. 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К: уметь форми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ровать коммуникативно-речевые действия, конструктивные способы взаимодействия с окружающими.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необходимость самосовершенствования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97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Карта 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ний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(консульта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ция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мастер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ская) Оформление дневника читателя в летнее время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Карта зна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ний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(консульта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ция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мастер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ская Оформление дневника читателя в летнее время План дальнейшего продвижения по предмету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Научатся: - объяснять непонятные слова;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рассказывать последовательно, выразительно о любимом авторе и любимом произведении;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-понимать значение читательского дневника и как его вести;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-читать выразительно 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-развивать  речь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ставить учебную зада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чу; осуществлять контроль в форме сличе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способа действия и его результата с заданным эталоном; вносить необходи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мые дополнения и коррективы в дальней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шую работу по предмету; определять сте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пень продвижения по предмету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необходимость самосовершенствования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изученного материала.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онимать значение читательского дневника и как его вести;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-читать выразительно 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Р: ставить учебную зада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чу; осуществлять контроль в форме сличе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способа действия и его результата с заданным эталоном; вносить необходи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мые 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дополнения и коррективы в дальней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шую работу по предмету; определять сте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пень продвижения по предмету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осознают необходимость самосовершенствования</w:t>
            </w:r>
          </w:p>
        </w:tc>
      </w:tr>
      <w:tr w:rsidR="00AD0C0F" w:rsidRPr="002A7018" w:rsidTr="00B97451">
        <w:trPr>
          <w:trHeight w:val="1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99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изученного материала.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онимать значение читательского дневника и как его вести;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-читать выразительно и правильно;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пополнять активный словарный запас;</w:t>
            </w:r>
          </w:p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Р: ставить учебную зада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чу; осуществлять контроль в форме сличе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способа действия и его результата с заданным эталоном; вносить необходи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мые дополнения и коррективы в дальней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шую работу по предмету; определять сте</w:t>
            </w: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пень продвижения по предмету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0F" w:rsidRPr="002A7018" w:rsidRDefault="00AD0C0F" w:rsidP="00AD0C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70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осознают необходимость самосовершенствования</w:t>
            </w:r>
          </w:p>
        </w:tc>
      </w:tr>
    </w:tbl>
    <w:p w:rsidR="00EC636C" w:rsidRDefault="00EC636C" w:rsidP="002A70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7747" w:rsidRPr="002A7018" w:rsidRDefault="00847747" w:rsidP="002A70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847747" w:rsidRPr="002A7018" w:rsidSect="005159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1D1851CB"/>
    <w:multiLevelType w:val="singleLevel"/>
    <w:tmpl w:val="28CED882"/>
    <w:lvl w:ilvl="0">
      <w:start w:val="7"/>
      <w:numFmt w:val="decimal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B5F2340"/>
    <w:multiLevelType w:val="hybridMultilevel"/>
    <w:tmpl w:val="7B76BCCC"/>
    <w:lvl w:ilvl="0" w:tplc="15DE514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512C5"/>
    <w:multiLevelType w:val="hybridMultilevel"/>
    <w:tmpl w:val="452AA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A5500"/>
    <w:multiLevelType w:val="singleLevel"/>
    <w:tmpl w:val="47C83222"/>
    <w:lvl w:ilvl="0">
      <w:start w:val="5"/>
      <w:numFmt w:val="decimal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FBD52DC"/>
    <w:multiLevelType w:val="singleLevel"/>
    <w:tmpl w:val="259650A8"/>
    <w:lvl w:ilvl="0">
      <w:start w:val="2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50F6C72"/>
    <w:multiLevelType w:val="hybridMultilevel"/>
    <w:tmpl w:val="84984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F668B"/>
    <w:multiLevelType w:val="hybridMultilevel"/>
    <w:tmpl w:val="1218A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416ACC"/>
    <w:multiLevelType w:val="hybridMultilevel"/>
    <w:tmpl w:val="B9B4D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7"/>
    </w:lvlOverride>
  </w:num>
  <w:num w:numId="3">
    <w:abstractNumId w:val="5"/>
    <w:lvlOverride w:ilvl="0">
      <w:lvl w:ilvl="0">
        <w:start w:val="7"/>
        <w:numFmt w:val="decimal"/>
        <w:lvlText w:val="%1)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8"/>
    <w:lvlOverride w:ilvl="0">
      <w:startOverride w:val="5"/>
    </w:lvlOverride>
  </w:num>
  <w:num w:numId="6">
    <w:abstractNumId w:val="8"/>
    <w:lvlOverride w:ilvl="0">
      <w:lvl w:ilvl="0">
        <w:start w:val="5"/>
        <w:numFmt w:val="decimal"/>
        <w:lvlText w:val="%1)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9"/>
    <w:lvlOverride w:ilvl="0">
      <w:startOverride w:val="2"/>
    </w:lvlOverride>
  </w:num>
  <w:num w:numId="9">
    <w:abstractNumId w:val="9"/>
    <w:lvlOverride w:ilvl="0">
      <w:lvl w:ilvl="0">
        <w:start w:val="2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6"/>
  </w:num>
  <w:num w:numId="16">
    <w:abstractNumId w:val="7"/>
  </w:num>
  <w:num w:numId="17">
    <w:abstractNumId w:val="11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75372"/>
    <w:rsid w:val="00007B14"/>
    <w:rsid w:val="000218AD"/>
    <w:rsid w:val="00075372"/>
    <w:rsid w:val="000B373D"/>
    <w:rsid w:val="000C4353"/>
    <w:rsid w:val="00100286"/>
    <w:rsid w:val="00113FE4"/>
    <w:rsid w:val="001978CF"/>
    <w:rsid w:val="001D2CA3"/>
    <w:rsid w:val="00236C59"/>
    <w:rsid w:val="002A7018"/>
    <w:rsid w:val="00370D5A"/>
    <w:rsid w:val="004A6BE9"/>
    <w:rsid w:val="004B7597"/>
    <w:rsid w:val="004E3290"/>
    <w:rsid w:val="005159D6"/>
    <w:rsid w:val="005D56EE"/>
    <w:rsid w:val="00610D4E"/>
    <w:rsid w:val="00666EA6"/>
    <w:rsid w:val="00760666"/>
    <w:rsid w:val="00847747"/>
    <w:rsid w:val="008F0D34"/>
    <w:rsid w:val="00901E6B"/>
    <w:rsid w:val="00996731"/>
    <w:rsid w:val="00AA6153"/>
    <w:rsid w:val="00AC6234"/>
    <w:rsid w:val="00AD0C0F"/>
    <w:rsid w:val="00B97451"/>
    <w:rsid w:val="00C51903"/>
    <w:rsid w:val="00C526D1"/>
    <w:rsid w:val="00D0385A"/>
    <w:rsid w:val="00D06A67"/>
    <w:rsid w:val="00D62BBB"/>
    <w:rsid w:val="00DA4CAB"/>
    <w:rsid w:val="00E055F1"/>
    <w:rsid w:val="00E565E4"/>
    <w:rsid w:val="00EC6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A9C901-A2B0-4EA8-B40F-5C54D0A5F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75372"/>
    <w:pPr>
      <w:spacing w:after="0" w:line="240" w:lineRule="auto"/>
    </w:pPr>
  </w:style>
  <w:style w:type="character" w:styleId="a4">
    <w:name w:val="Hyperlink"/>
    <w:basedOn w:val="a0"/>
    <w:semiHidden/>
    <w:unhideWhenUsed/>
    <w:rsid w:val="005159D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159D6"/>
    <w:rPr>
      <w:color w:val="800080" w:themeColor="followedHyperlink"/>
      <w:u w:val="single"/>
    </w:rPr>
  </w:style>
  <w:style w:type="paragraph" w:styleId="a6">
    <w:name w:val="Normal (Web)"/>
    <w:basedOn w:val="a"/>
    <w:semiHidden/>
    <w:unhideWhenUsed/>
    <w:rsid w:val="00515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159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159D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semiHidden/>
    <w:unhideWhenUsed/>
    <w:rsid w:val="005159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semiHidden/>
    <w:rsid w:val="005159D6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515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азвание Знак"/>
    <w:basedOn w:val="a0"/>
    <w:link w:val="ab"/>
    <w:rsid w:val="005159D6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159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59D6"/>
    <w:rPr>
      <w:rFonts w:ascii="Tahoma" w:eastAsia="Times New Roman" w:hAnsi="Tahoma" w:cs="Tahoma"/>
      <w:sz w:val="16"/>
      <w:szCs w:val="16"/>
    </w:rPr>
  </w:style>
  <w:style w:type="paragraph" w:styleId="af">
    <w:name w:val="List Paragraph"/>
    <w:basedOn w:val="a"/>
    <w:qFormat/>
    <w:rsid w:val="005159D6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customStyle="1" w:styleId="af0">
    <w:name w:val="Стиль"/>
    <w:rsid w:val="005159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5159D6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5159D6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159D6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5159D6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5159D6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5159D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159D6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5159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5159D6"/>
    <w:pPr>
      <w:widowControl w:val="0"/>
      <w:autoSpaceDE w:val="0"/>
      <w:autoSpaceDN w:val="0"/>
      <w:adjustRightInd w:val="0"/>
      <w:spacing w:after="0" w:line="26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159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Знак"/>
    <w:basedOn w:val="a"/>
    <w:uiPriority w:val="99"/>
    <w:rsid w:val="005159D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2">
    <w:name w:val="Содержимое таблицы"/>
    <w:basedOn w:val="a"/>
    <w:rsid w:val="005159D6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</w:rPr>
  </w:style>
  <w:style w:type="character" w:customStyle="1" w:styleId="FontStyle15">
    <w:name w:val="Font Style15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6">
    <w:name w:val="Font Style16"/>
    <w:basedOn w:val="a0"/>
    <w:rsid w:val="005159D6"/>
    <w:rPr>
      <w:rFonts w:ascii="Times New Roman" w:hAnsi="Times New Roman" w:cs="Times New Roman" w:hint="default"/>
      <w:sz w:val="20"/>
      <w:szCs w:val="20"/>
    </w:rPr>
  </w:style>
  <w:style w:type="character" w:customStyle="1" w:styleId="FontStyle14">
    <w:name w:val="Font Style14"/>
    <w:basedOn w:val="a0"/>
    <w:rsid w:val="005159D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3">
    <w:name w:val="Font Style13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5159D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1">
    <w:name w:val="Font Style11"/>
    <w:basedOn w:val="a0"/>
    <w:rsid w:val="005159D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7">
    <w:name w:val="Font Style17"/>
    <w:basedOn w:val="a0"/>
    <w:rsid w:val="005159D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8">
    <w:name w:val="Font Style18"/>
    <w:basedOn w:val="a0"/>
    <w:rsid w:val="005159D6"/>
    <w:rPr>
      <w:rFonts w:ascii="Times New Roman" w:hAnsi="Times New Roman" w:cs="Times New Roman" w:hint="default"/>
      <w:sz w:val="14"/>
      <w:szCs w:val="14"/>
    </w:rPr>
  </w:style>
  <w:style w:type="character" w:customStyle="1" w:styleId="FontStyle19">
    <w:name w:val="Font Style19"/>
    <w:basedOn w:val="a0"/>
    <w:rsid w:val="005159D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2">
    <w:name w:val="Font Style22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3">
    <w:name w:val="Font Style23"/>
    <w:basedOn w:val="a0"/>
    <w:rsid w:val="005159D6"/>
    <w:rPr>
      <w:rFonts w:ascii="Times New Roman" w:hAnsi="Times New Roman" w:cs="Times New Roman" w:hint="default"/>
      <w:b/>
      <w:bCs/>
      <w:i/>
      <w:iCs/>
      <w:sz w:val="24"/>
      <w:szCs w:val="24"/>
    </w:rPr>
  </w:style>
  <w:style w:type="character" w:customStyle="1" w:styleId="FontStyle24">
    <w:name w:val="Font Style24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5">
    <w:name w:val="Font Style25"/>
    <w:basedOn w:val="a0"/>
    <w:rsid w:val="005159D6"/>
    <w:rPr>
      <w:rFonts w:ascii="Impact" w:hAnsi="Impact" w:cs="Impact" w:hint="default"/>
      <w:sz w:val="18"/>
      <w:szCs w:val="18"/>
    </w:rPr>
  </w:style>
  <w:style w:type="character" w:customStyle="1" w:styleId="FontStyle26">
    <w:name w:val="Font Style26"/>
    <w:basedOn w:val="a0"/>
    <w:rsid w:val="005159D6"/>
    <w:rPr>
      <w:rFonts w:ascii="Times New Roman" w:hAnsi="Times New Roman" w:cs="Times New Roman" w:hint="default"/>
      <w:sz w:val="20"/>
      <w:szCs w:val="20"/>
    </w:rPr>
  </w:style>
  <w:style w:type="character" w:customStyle="1" w:styleId="FontStyle27">
    <w:name w:val="Font Style27"/>
    <w:basedOn w:val="a0"/>
    <w:rsid w:val="005159D6"/>
    <w:rPr>
      <w:rFonts w:ascii="Times New Roman" w:hAnsi="Times New Roman" w:cs="Times New Roman" w:hint="default"/>
      <w:sz w:val="30"/>
      <w:szCs w:val="30"/>
    </w:rPr>
  </w:style>
  <w:style w:type="character" w:customStyle="1" w:styleId="WW8Num1z0">
    <w:name w:val="WW8Num1z0"/>
    <w:rsid w:val="005159D6"/>
    <w:rPr>
      <w:rFonts w:ascii="Symbol" w:hAnsi="Symbol" w:cs="OpenSymbol" w:hint="default"/>
    </w:rPr>
  </w:style>
  <w:style w:type="table" w:styleId="af3">
    <w:name w:val="Table Grid"/>
    <w:basedOn w:val="a1"/>
    <w:rsid w:val="00515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11B3B-E2B6-49FD-B900-63E57B80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72</Pages>
  <Words>14521</Words>
  <Characters>82771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97098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Асият</cp:lastModifiedBy>
  <cp:revision>20</cp:revision>
  <dcterms:created xsi:type="dcterms:W3CDTF">2013-09-18T13:34:00Z</dcterms:created>
  <dcterms:modified xsi:type="dcterms:W3CDTF">2016-08-15T12:30:00Z</dcterms:modified>
</cp:coreProperties>
</file>